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B7D8458" w:rsidR="0044421E" w:rsidRDefault="00F6336A">
      <w:pPr>
        <w:pageBreakBefore/>
        <w:shd w:val="clear" w:color="auto" w:fill="FFFFFF"/>
        <w:spacing w:after="0" w:line="240" w:lineRule="auto"/>
        <w:jc w:val="right"/>
        <w:rPr>
          <w:b/>
          <w:color w:val="000000"/>
        </w:rPr>
      </w:pPr>
      <w:r w:rsidRPr="00F6336A">
        <w:rPr>
          <w:b/>
          <w:color w:val="000000"/>
        </w:rPr>
        <w:t xml:space="preserve">Specialiųjų </w:t>
      </w:r>
      <w:r w:rsidR="00667A70">
        <w:rPr>
          <w:b/>
          <w:color w:val="000000"/>
        </w:rPr>
        <w:t>P</w:t>
      </w:r>
      <w:r w:rsidRPr="00F6336A">
        <w:rPr>
          <w:b/>
          <w:color w:val="000000"/>
        </w:rPr>
        <w:t xml:space="preserve">irkimo </w:t>
      </w:r>
      <w:r w:rsidR="0044421E">
        <w:rPr>
          <w:b/>
          <w:color w:val="000000"/>
        </w:rPr>
        <w:t xml:space="preserve">sąlygų </w:t>
      </w:r>
      <w:r w:rsidR="0049256F">
        <w:rPr>
          <w:b/>
          <w:color w:val="000000"/>
        </w:rPr>
        <w:t>7</w:t>
      </w:r>
      <w:r w:rsidR="0044421E">
        <w:rPr>
          <w:b/>
          <w:color w:val="000000"/>
        </w:rPr>
        <w:t xml:space="preserve"> priedas</w:t>
      </w:r>
    </w:p>
    <w:p w14:paraId="56532216" w14:textId="15005F91" w:rsidR="0044421E" w:rsidRDefault="00EB77A0">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5B52A4E0" w:rsidR="006F39D0" w:rsidRPr="00392853" w:rsidRDefault="00D3542D" w:rsidP="0049256F">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681722" w:rsidRPr="00681722">
        <w:rPr>
          <w:b/>
          <w:bCs/>
          <w:caps/>
          <w:kern w:val="24"/>
          <w:szCs w:val="24"/>
        </w:rPr>
        <w:t xml:space="preserve">ŠIAULIŲ RAJONO KURŠĖNŲ KAIMIŠKOSIOS SENIŪNIJOS DRĄSUČIŲ KAIMO DALIES GELEŽINKELIEČIŲ - MECHANIZATORIŲ GATVIŲ MELIORACIJOS STATINIŲ REKONSTRAVIMO </w:t>
      </w:r>
      <w:r w:rsidR="00A42CA8" w:rsidRPr="00392853">
        <w:rPr>
          <w:b/>
          <w:bCs/>
          <w:caps/>
          <w:kern w:val="24"/>
          <w:szCs w:val="24"/>
        </w:rPr>
        <w:t>DARB</w:t>
      </w:r>
      <w:r w:rsidR="00860875" w:rsidRPr="00392853">
        <w:rPr>
          <w:b/>
          <w:bCs/>
          <w:caps/>
          <w:kern w:val="24"/>
          <w:szCs w:val="24"/>
        </w:rPr>
        <w:t>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4042A13"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49256F">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3B0194B4" w:rsidR="0044421E" w:rsidRPr="003C608F" w:rsidRDefault="003A2770" w:rsidP="00963E24">
      <w:pPr>
        <w:tabs>
          <w:tab w:val="left" w:pos="340"/>
          <w:tab w:val="left" w:pos="1210"/>
        </w:tabs>
        <w:spacing w:before="120" w:after="0" w:line="240" w:lineRule="auto"/>
        <w:ind w:firstLine="709"/>
        <w:jc w:val="both"/>
        <w:rPr>
          <w:szCs w:val="24"/>
        </w:rPr>
      </w:pPr>
      <w:r w:rsidRPr="00392853">
        <w:rPr>
          <w:szCs w:val="24"/>
        </w:rPr>
        <w:t>Mes siūlome</w:t>
      </w:r>
      <w:r w:rsidR="000151E4" w:rsidRPr="00392853">
        <w:rPr>
          <w:szCs w:val="24"/>
        </w:rPr>
        <w:t xml:space="preserve"> atlikti </w:t>
      </w:r>
      <w:r w:rsidR="00FD59AB" w:rsidRPr="00FD59AB">
        <w:rPr>
          <w:sz w:val="22"/>
          <w:lang w:eastAsia="lt-LT"/>
        </w:rPr>
        <w:t xml:space="preserve">Šiaulių </w:t>
      </w:r>
      <w:r w:rsidR="00FD59AB">
        <w:rPr>
          <w:sz w:val="22"/>
          <w:lang w:eastAsia="lt-LT"/>
        </w:rPr>
        <w:t>r</w:t>
      </w:r>
      <w:r w:rsidR="00FD59AB" w:rsidRPr="00FD59AB">
        <w:rPr>
          <w:sz w:val="22"/>
          <w:lang w:eastAsia="lt-LT"/>
        </w:rPr>
        <w:t xml:space="preserve">ajono </w:t>
      </w:r>
      <w:r w:rsidR="00FD59AB" w:rsidRPr="003C608F">
        <w:rPr>
          <w:szCs w:val="24"/>
          <w:lang w:eastAsia="lt-LT"/>
        </w:rPr>
        <w:t xml:space="preserve">Kuršėnų Kaimiškosios seniūnijos Drąsučių kaimo dalies Geležinkeliečių - Mechanizatorių gatvių melioracijos statinių rekonstravimo </w:t>
      </w:r>
      <w:r w:rsidR="00646E6B" w:rsidRPr="003C608F">
        <w:rPr>
          <w:szCs w:val="24"/>
        </w:rPr>
        <w:t>darbus</w:t>
      </w:r>
      <w:r w:rsidR="006D3E73" w:rsidRPr="003C608F">
        <w:rPr>
          <w:szCs w:val="24"/>
        </w:rPr>
        <w:t>.</w:t>
      </w:r>
      <w:r w:rsidR="004801F8" w:rsidRPr="003C608F">
        <w:rPr>
          <w:szCs w:val="24"/>
        </w:rPr>
        <w:t xml:space="preserve"> </w:t>
      </w:r>
    </w:p>
    <w:p w14:paraId="5D29CC92" w14:textId="73D08A40" w:rsidR="000151E4" w:rsidRPr="003C608F" w:rsidRDefault="000151E4" w:rsidP="000151E4">
      <w:pPr>
        <w:widowControl w:val="0"/>
        <w:spacing w:after="0" w:line="240" w:lineRule="auto"/>
        <w:ind w:firstLine="709"/>
        <w:jc w:val="both"/>
        <w:outlineLvl w:val="2"/>
        <w:rPr>
          <w:rFonts w:eastAsia="Times New Roman"/>
          <w:szCs w:val="24"/>
        </w:rPr>
      </w:pPr>
      <w:r w:rsidRPr="003C608F">
        <w:rPr>
          <w:rFonts w:eastAsia="Times New Roman"/>
          <w:szCs w:val="24"/>
        </w:rPr>
        <w:t xml:space="preserve">Siūlomi darbai visiškai atitinka </w:t>
      </w:r>
      <w:r w:rsidR="00AC1E46" w:rsidRPr="003C608F">
        <w:rPr>
          <w:rFonts w:eastAsia="Times New Roman"/>
          <w:szCs w:val="24"/>
        </w:rPr>
        <w:t>pirkimo</w:t>
      </w:r>
      <w:r w:rsidRPr="003C608F">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515768A7" w14:textId="77777777" w:rsidR="00EE4DAA" w:rsidRDefault="00EE4DAA" w:rsidP="00EE4DAA">
      <w:pPr>
        <w:spacing w:after="0" w:line="240" w:lineRule="auto"/>
        <w:ind w:firstLine="709"/>
      </w:pPr>
      <w:r>
        <w:t>Pasiūlymo kaina:</w:t>
      </w:r>
    </w:p>
    <w:p w14:paraId="2156A058" w14:textId="77777777" w:rsidR="00EE4DAA" w:rsidRDefault="00EE4DAA" w:rsidP="00EE4DAA">
      <w:pPr>
        <w:spacing w:after="0" w:line="240" w:lineRule="auto"/>
        <w:ind w:firstLine="720"/>
        <w:jc w:val="both"/>
        <w:rPr>
          <w:szCs w:val="24"/>
        </w:rPr>
      </w:pPr>
    </w:p>
    <w:tbl>
      <w:tblPr>
        <w:tblStyle w:val="Lentelstinklelis"/>
        <w:tblW w:w="9634" w:type="dxa"/>
        <w:tblLayout w:type="fixed"/>
        <w:tblLook w:val="04A0" w:firstRow="1" w:lastRow="0" w:firstColumn="1" w:lastColumn="0" w:noHBand="0" w:noVBand="1"/>
      </w:tblPr>
      <w:tblGrid>
        <w:gridCol w:w="5665"/>
        <w:gridCol w:w="3969"/>
      </w:tblGrid>
      <w:tr w:rsidR="00EE4DAA" w:rsidRPr="009632A2" w14:paraId="442BF00A" w14:textId="77777777" w:rsidTr="00CB1927">
        <w:tc>
          <w:tcPr>
            <w:tcW w:w="5665" w:type="dxa"/>
          </w:tcPr>
          <w:p w14:paraId="135202FF" w14:textId="77777777" w:rsidR="00EE4DAA" w:rsidRPr="009632A2" w:rsidRDefault="00EE4DAA" w:rsidP="00CB1927">
            <w:pPr>
              <w:spacing w:after="0" w:line="240" w:lineRule="auto"/>
            </w:pPr>
            <w:r w:rsidRPr="009632A2">
              <w:rPr>
                <w:rFonts w:cs="Times New Roman"/>
                <w:bCs/>
                <w:szCs w:val="24"/>
              </w:rPr>
              <w:t>Techniniame darbo projekte numatytų statybos darbų bendra kaina</w:t>
            </w:r>
            <w:r>
              <w:rPr>
                <w:rFonts w:cs="Times New Roman"/>
                <w:bCs/>
                <w:szCs w:val="24"/>
              </w:rPr>
              <w:t>*</w:t>
            </w:r>
            <w:r w:rsidRPr="009632A2">
              <w:rPr>
                <w:rFonts w:cs="Times New Roman"/>
                <w:bCs/>
                <w:szCs w:val="24"/>
              </w:rPr>
              <w:t xml:space="preserve"> be PVM:</w:t>
            </w:r>
          </w:p>
        </w:tc>
        <w:tc>
          <w:tcPr>
            <w:tcW w:w="3969" w:type="dxa"/>
            <w:vAlign w:val="center"/>
          </w:tcPr>
          <w:p w14:paraId="4C49BEDD" w14:textId="77777777" w:rsidR="00EE4DAA" w:rsidRPr="009632A2" w:rsidRDefault="00EE4DAA" w:rsidP="00CB1927">
            <w:pPr>
              <w:spacing w:after="0" w:line="240" w:lineRule="auto"/>
            </w:pPr>
            <w:r w:rsidRPr="009632A2">
              <w:t>_________ Eur</w:t>
            </w:r>
          </w:p>
        </w:tc>
      </w:tr>
      <w:tr w:rsidR="00EE4DAA" w:rsidRPr="009632A2" w14:paraId="11E74C1C" w14:textId="77777777" w:rsidTr="00CB1927">
        <w:tc>
          <w:tcPr>
            <w:tcW w:w="5665" w:type="dxa"/>
          </w:tcPr>
          <w:p w14:paraId="64A47B9C" w14:textId="77777777" w:rsidR="00EE4DAA" w:rsidRPr="009632A2" w:rsidRDefault="00EE4DAA" w:rsidP="00CB1927">
            <w:pPr>
              <w:spacing w:after="0" w:line="240" w:lineRule="auto"/>
            </w:pPr>
            <w:r w:rsidRPr="009632A2">
              <w:rPr>
                <w:rFonts w:cs="Times New Roman"/>
                <w:bCs/>
                <w:szCs w:val="24"/>
              </w:rPr>
              <w:t>Išpildomosios topografinės nuotraukos parengimo kaina be PVM:</w:t>
            </w:r>
          </w:p>
        </w:tc>
        <w:tc>
          <w:tcPr>
            <w:tcW w:w="3969" w:type="dxa"/>
            <w:vAlign w:val="center"/>
          </w:tcPr>
          <w:p w14:paraId="1526F08F" w14:textId="77777777" w:rsidR="00EE4DAA" w:rsidRPr="009632A2" w:rsidRDefault="00EE4DAA" w:rsidP="00CB1927">
            <w:pPr>
              <w:spacing w:after="0" w:line="240" w:lineRule="auto"/>
            </w:pPr>
            <w:r w:rsidRPr="009632A2">
              <w:t>_________ Eur</w:t>
            </w:r>
          </w:p>
        </w:tc>
      </w:tr>
      <w:tr w:rsidR="00EE4DAA" w:rsidRPr="009632A2" w14:paraId="35FBBC7C" w14:textId="77777777" w:rsidTr="00CB1927">
        <w:tc>
          <w:tcPr>
            <w:tcW w:w="5665" w:type="dxa"/>
          </w:tcPr>
          <w:p w14:paraId="715F7D73" w14:textId="77777777" w:rsidR="00EE4DAA" w:rsidRPr="009632A2" w:rsidRDefault="00EE4DAA" w:rsidP="00CB1927">
            <w:pPr>
              <w:spacing w:after="0" w:line="240" w:lineRule="auto"/>
              <w:jc w:val="right"/>
              <w:rPr>
                <w:rFonts w:cs="Times New Roman"/>
                <w:bCs/>
                <w:szCs w:val="24"/>
              </w:rPr>
            </w:pPr>
            <w:r w:rsidRPr="009632A2">
              <w:rPr>
                <w:rFonts w:cs="Times New Roman"/>
                <w:bCs/>
                <w:szCs w:val="24"/>
              </w:rPr>
              <w:t>Iš viso, be PVM</w:t>
            </w:r>
          </w:p>
        </w:tc>
        <w:tc>
          <w:tcPr>
            <w:tcW w:w="3969" w:type="dxa"/>
            <w:vAlign w:val="center"/>
          </w:tcPr>
          <w:p w14:paraId="775C9637" w14:textId="77777777" w:rsidR="00EE4DAA" w:rsidRPr="00FA2B16" w:rsidRDefault="00EE4DAA" w:rsidP="00CB1927">
            <w:pPr>
              <w:spacing w:after="0" w:line="240" w:lineRule="auto"/>
            </w:pPr>
            <w:r w:rsidRPr="00FA2B16">
              <w:t>_________ Eur</w:t>
            </w:r>
          </w:p>
        </w:tc>
      </w:tr>
      <w:tr w:rsidR="00EE4DAA" w:rsidRPr="009632A2" w14:paraId="59514B38" w14:textId="77777777" w:rsidTr="00CB1927">
        <w:tc>
          <w:tcPr>
            <w:tcW w:w="5665" w:type="dxa"/>
          </w:tcPr>
          <w:p w14:paraId="157AA84E" w14:textId="77777777" w:rsidR="00EE4DAA" w:rsidRPr="009632A2" w:rsidRDefault="00EE4DAA" w:rsidP="00CB1927">
            <w:pPr>
              <w:spacing w:after="0" w:line="240" w:lineRule="auto"/>
              <w:jc w:val="right"/>
              <w:rPr>
                <w:rFonts w:cs="Times New Roman"/>
                <w:bCs/>
                <w:szCs w:val="24"/>
              </w:rPr>
            </w:pPr>
            <w:r w:rsidRPr="009632A2">
              <w:rPr>
                <w:rFonts w:cs="Times New Roman"/>
                <w:bCs/>
                <w:szCs w:val="24"/>
              </w:rPr>
              <w:t>PVM suma:</w:t>
            </w:r>
          </w:p>
        </w:tc>
        <w:tc>
          <w:tcPr>
            <w:tcW w:w="3969" w:type="dxa"/>
            <w:vAlign w:val="center"/>
          </w:tcPr>
          <w:p w14:paraId="1D978836" w14:textId="77777777" w:rsidR="00EE4DAA" w:rsidRPr="00FA2B16" w:rsidRDefault="00EE4DAA" w:rsidP="00CB1927">
            <w:pPr>
              <w:spacing w:after="0" w:line="240" w:lineRule="auto"/>
            </w:pPr>
            <w:r w:rsidRPr="00FA2B16">
              <w:rPr>
                <w:u w:val="single"/>
              </w:rPr>
              <w:t>_________</w:t>
            </w:r>
            <w:r w:rsidRPr="00FA2B16">
              <w:t xml:space="preserve"> Eur</w:t>
            </w:r>
          </w:p>
        </w:tc>
      </w:tr>
      <w:tr w:rsidR="00EE4DAA" w14:paraId="6772DC5C" w14:textId="77777777" w:rsidTr="00CB1927">
        <w:tc>
          <w:tcPr>
            <w:tcW w:w="5665" w:type="dxa"/>
          </w:tcPr>
          <w:p w14:paraId="1EBF87C0" w14:textId="77777777" w:rsidR="00EE4DAA" w:rsidRPr="009632A2" w:rsidRDefault="00EE4DAA" w:rsidP="00CB1927">
            <w:pPr>
              <w:spacing w:after="0" w:line="240" w:lineRule="auto"/>
              <w:jc w:val="right"/>
              <w:rPr>
                <w:rFonts w:cs="Times New Roman"/>
                <w:b/>
                <w:szCs w:val="24"/>
              </w:rPr>
            </w:pPr>
            <w:r w:rsidRPr="009632A2">
              <w:rPr>
                <w:rFonts w:cs="Times New Roman"/>
                <w:b/>
                <w:szCs w:val="24"/>
              </w:rPr>
              <w:t>Pasiūlymo kaina su PVM:</w:t>
            </w:r>
          </w:p>
        </w:tc>
        <w:tc>
          <w:tcPr>
            <w:tcW w:w="3969" w:type="dxa"/>
            <w:vAlign w:val="center"/>
          </w:tcPr>
          <w:p w14:paraId="34C79383" w14:textId="77777777" w:rsidR="00EE4DAA" w:rsidRPr="009632A2" w:rsidRDefault="00EE4DAA" w:rsidP="00CB1927">
            <w:pPr>
              <w:spacing w:after="0" w:line="240" w:lineRule="auto"/>
              <w:rPr>
                <w:b/>
                <w:bCs/>
              </w:rPr>
            </w:pPr>
            <w:r w:rsidRPr="009632A2">
              <w:rPr>
                <w:b/>
                <w:bCs/>
              </w:rPr>
              <w:t>_________ Eur</w:t>
            </w:r>
          </w:p>
        </w:tc>
      </w:tr>
      <w:tr w:rsidR="00EE4DAA" w14:paraId="59D63753" w14:textId="77777777" w:rsidTr="00CB1927">
        <w:tc>
          <w:tcPr>
            <w:tcW w:w="5665" w:type="dxa"/>
          </w:tcPr>
          <w:p w14:paraId="3C7C921C" w14:textId="77777777" w:rsidR="00EE4DAA" w:rsidRDefault="00EE4DAA" w:rsidP="00CB1927">
            <w:pPr>
              <w:spacing w:after="0" w:line="240" w:lineRule="auto"/>
              <w:jc w:val="right"/>
              <w:rPr>
                <w:rFonts w:cs="Times New Roman"/>
                <w:bCs/>
                <w:szCs w:val="24"/>
                <w:highlight w:val="yellow"/>
              </w:rPr>
            </w:pPr>
          </w:p>
        </w:tc>
        <w:tc>
          <w:tcPr>
            <w:tcW w:w="3969" w:type="dxa"/>
            <w:vAlign w:val="center"/>
          </w:tcPr>
          <w:p w14:paraId="11FE0A1A" w14:textId="77777777" w:rsidR="00EE4DAA" w:rsidRDefault="00EE4DAA" w:rsidP="00CB1927">
            <w:pPr>
              <w:spacing w:after="0" w:line="240" w:lineRule="auto"/>
            </w:pPr>
            <w:r>
              <w:t xml:space="preserve">(______________________________ </w:t>
            </w:r>
            <w:r w:rsidRPr="009632A2">
              <w:rPr>
                <w:i/>
                <w:iCs/>
              </w:rPr>
              <w:t>pasiūlymo kaina žodžiais</w:t>
            </w:r>
            <w:r>
              <w:t>)</w:t>
            </w:r>
          </w:p>
        </w:tc>
      </w:tr>
    </w:tbl>
    <w:p w14:paraId="0A15479E" w14:textId="77777777" w:rsidR="00EE4DAA" w:rsidRDefault="00EE4DAA" w:rsidP="00EE4DAA">
      <w:pPr>
        <w:spacing w:after="0" w:line="240" w:lineRule="auto"/>
        <w:ind w:firstLine="720"/>
        <w:jc w:val="both"/>
        <w:rPr>
          <w:b/>
          <w:iCs/>
          <w:szCs w:val="24"/>
        </w:rPr>
      </w:pPr>
    </w:p>
    <w:p w14:paraId="6D69316B" w14:textId="7C5A5944" w:rsidR="00EE4DAA" w:rsidRDefault="00EE4DAA" w:rsidP="00EE4DAA">
      <w:pPr>
        <w:spacing w:after="0" w:line="240" w:lineRule="auto"/>
        <w:ind w:firstLine="720"/>
        <w:jc w:val="both"/>
        <w:rPr>
          <w:b/>
          <w:iCs/>
          <w:szCs w:val="24"/>
        </w:rPr>
      </w:pPr>
      <w:r>
        <w:rPr>
          <w:b/>
          <w:iCs/>
          <w:szCs w:val="24"/>
        </w:rPr>
        <w:t>*Techniniame darbo projekte numatytų darbų mato vienetų įkainiai yra detalizu</w:t>
      </w:r>
      <w:r w:rsidRPr="007171BE">
        <w:rPr>
          <w:b/>
          <w:iCs/>
          <w:szCs w:val="24"/>
        </w:rPr>
        <w:t>ot</w:t>
      </w:r>
      <w:r>
        <w:rPr>
          <w:b/>
          <w:iCs/>
          <w:szCs w:val="24"/>
        </w:rPr>
        <w:t>i</w:t>
      </w:r>
      <w:r w:rsidRPr="007171BE">
        <w:rPr>
          <w:b/>
          <w:iCs/>
          <w:szCs w:val="24"/>
        </w:rPr>
        <w:t xml:space="preserve"> pridedamuose įkainotuose darbų kiekių žiniaraščiuose (lokalinėse sąmatose), parengtose pagal </w:t>
      </w:r>
      <w:r>
        <w:rPr>
          <w:b/>
          <w:iCs/>
          <w:szCs w:val="24"/>
        </w:rPr>
        <w:t>Specialiųjų Pirkimo</w:t>
      </w:r>
      <w:r w:rsidRPr="00BC4F6B">
        <w:rPr>
          <w:b/>
          <w:iCs/>
          <w:szCs w:val="24"/>
        </w:rPr>
        <w:t xml:space="preserve"> sąlygų </w:t>
      </w:r>
      <w:r w:rsidR="003D3FEC">
        <w:rPr>
          <w:b/>
          <w:iCs/>
          <w:szCs w:val="24"/>
        </w:rPr>
        <w:t>2</w:t>
      </w:r>
      <w:r w:rsidRPr="00BC4F6B">
        <w:rPr>
          <w:b/>
          <w:iCs/>
          <w:szCs w:val="24"/>
        </w:rPr>
        <w:t xml:space="preserve"> priedą.</w:t>
      </w:r>
    </w:p>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32B7E7CD"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49256F">
        <w:rPr>
          <w:szCs w:val="24"/>
        </w:rPr>
        <w:t xml:space="preserve">4 priedo </w:t>
      </w:r>
      <w:r w:rsidR="001811D5">
        <w:rPr>
          <w:szCs w:val="24"/>
        </w:rPr>
        <w:t>3</w:t>
      </w:r>
      <w:r w:rsidRPr="003225E4">
        <w:rPr>
          <w:szCs w:val="24"/>
        </w:rPr>
        <w:t xml:space="preserve"> punkte</w:t>
      </w:r>
      <w:r>
        <w:rPr>
          <w:szCs w:val="24"/>
        </w:rPr>
        <w:t xml:space="preserve"> nustatytus kvalifikacijos reikalavimus, numatome šiuos specialistus (</w:t>
      </w:r>
      <w:proofErr w:type="spellStart"/>
      <w:r>
        <w:rPr>
          <w:szCs w:val="24"/>
        </w:rPr>
        <w:t>kvazisubtiekėjus</w:t>
      </w:r>
      <w:proofErr w:type="spellEnd"/>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lastRenderedPageBreak/>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B10B3" w14:textId="77777777" w:rsidR="0038245C" w:rsidRDefault="0038245C">
      <w:pPr>
        <w:spacing w:after="0" w:line="240" w:lineRule="auto"/>
      </w:pPr>
      <w:r>
        <w:separator/>
      </w:r>
    </w:p>
  </w:endnote>
  <w:endnote w:type="continuationSeparator" w:id="0">
    <w:p w14:paraId="34BB0F87" w14:textId="77777777" w:rsidR="0038245C" w:rsidRDefault="00382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C76AB" w14:textId="77777777" w:rsidR="0038245C" w:rsidRDefault="0038245C">
      <w:pPr>
        <w:spacing w:after="0" w:line="240" w:lineRule="auto"/>
      </w:pPr>
      <w:r>
        <w:separator/>
      </w:r>
    </w:p>
  </w:footnote>
  <w:footnote w:type="continuationSeparator" w:id="0">
    <w:p w14:paraId="44A69496" w14:textId="77777777" w:rsidR="0038245C" w:rsidRDefault="00382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315014">
    <w:abstractNumId w:val="0"/>
  </w:num>
  <w:num w:numId="2" w16cid:durableId="1838181318">
    <w:abstractNumId w:val="1"/>
  </w:num>
  <w:num w:numId="3" w16cid:durableId="1867475132">
    <w:abstractNumId w:val="2"/>
  </w:num>
  <w:num w:numId="4" w16cid:durableId="1938294486">
    <w:abstractNumId w:val="3"/>
  </w:num>
  <w:num w:numId="5" w16cid:durableId="207646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10BD"/>
    <w:rsid w:val="000151E4"/>
    <w:rsid w:val="0004199B"/>
    <w:rsid w:val="0008123B"/>
    <w:rsid w:val="000A7B60"/>
    <w:rsid w:val="000A7D28"/>
    <w:rsid w:val="000B4E2E"/>
    <w:rsid w:val="000C4D43"/>
    <w:rsid w:val="000C5AAF"/>
    <w:rsid w:val="00174E3B"/>
    <w:rsid w:val="001811D5"/>
    <w:rsid w:val="001A78DC"/>
    <w:rsid w:val="001B4E73"/>
    <w:rsid w:val="001B5193"/>
    <w:rsid w:val="001F78AC"/>
    <w:rsid w:val="00220792"/>
    <w:rsid w:val="00237BE5"/>
    <w:rsid w:val="00244AEE"/>
    <w:rsid w:val="00254CC2"/>
    <w:rsid w:val="002654CD"/>
    <w:rsid w:val="002767E6"/>
    <w:rsid w:val="00281665"/>
    <w:rsid w:val="00282294"/>
    <w:rsid w:val="002859C5"/>
    <w:rsid w:val="002A3361"/>
    <w:rsid w:val="002A4DBD"/>
    <w:rsid w:val="002A6328"/>
    <w:rsid w:val="002B1A30"/>
    <w:rsid w:val="002D066A"/>
    <w:rsid w:val="002D1734"/>
    <w:rsid w:val="002F694B"/>
    <w:rsid w:val="003023AF"/>
    <w:rsid w:val="00314D14"/>
    <w:rsid w:val="003173AE"/>
    <w:rsid w:val="003225E4"/>
    <w:rsid w:val="00324915"/>
    <w:rsid w:val="00326A12"/>
    <w:rsid w:val="0034600A"/>
    <w:rsid w:val="0035460A"/>
    <w:rsid w:val="00370826"/>
    <w:rsid w:val="00377A89"/>
    <w:rsid w:val="0038245C"/>
    <w:rsid w:val="00392853"/>
    <w:rsid w:val="003A2770"/>
    <w:rsid w:val="003A71D2"/>
    <w:rsid w:val="003C608F"/>
    <w:rsid w:val="003D1F92"/>
    <w:rsid w:val="003D3FEC"/>
    <w:rsid w:val="003D7EC2"/>
    <w:rsid w:val="00414136"/>
    <w:rsid w:val="00420209"/>
    <w:rsid w:val="00420981"/>
    <w:rsid w:val="00434D19"/>
    <w:rsid w:val="0044151F"/>
    <w:rsid w:val="004437D5"/>
    <w:rsid w:val="0044421E"/>
    <w:rsid w:val="004577DB"/>
    <w:rsid w:val="00462EAD"/>
    <w:rsid w:val="00465A72"/>
    <w:rsid w:val="0046677B"/>
    <w:rsid w:val="00471AF5"/>
    <w:rsid w:val="00477252"/>
    <w:rsid w:val="004801F8"/>
    <w:rsid w:val="004804B9"/>
    <w:rsid w:val="0049256F"/>
    <w:rsid w:val="004A0191"/>
    <w:rsid w:val="004A32D1"/>
    <w:rsid w:val="004B252D"/>
    <w:rsid w:val="004E01A4"/>
    <w:rsid w:val="005039FA"/>
    <w:rsid w:val="0051671E"/>
    <w:rsid w:val="0053617E"/>
    <w:rsid w:val="005757CE"/>
    <w:rsid w:val="00577592"/>
    <w:rsid w:val="005953F7"/>
    <w:rsid w:val="005A1522"/>
    <w:rsid w:val="005C5F7D"/>
    <w:rsid w:val="005F1509"/>
    <w:rsid w:val="0063237A"/>
    <w:rsid w:val="006418FF"/>
    <w:rsid w:val="00646E6B"/>
    <w:rsid w:val="0066011D"/>
    <w:rsid w:val="00667A70"/>
    <w:rsid w:val="00671330"/>
    <w:rsid w:val="00672BD8"/>
    <w:rsid w:val="006776E3"/>
    <w:rsid w:val="006816C8"/>
    <w:rsid w:val="00681722"/>
    <w:rsid w:val="00681B05"/>
    <w:rsid w:val="00692A36"/>
    <w:rsid w:val="00694D57"/>
    <w:rsid w:val="006D3E73"/>
    <w:rsid w:val="006E0067"/>
    <w:rsid w:val="006E438E"/>
    <w:rsid w:val="006F0B6A"/>
    <w:rsid w:val="006F144B"/>
    <w:rsid w:val="006F2899"/>
    <w:rsid w:val="006F39D0"/>
    <w:rsid w:val="007045A1"/>
    <w:rsid w:val="0070495F"/>
    <w:rsid w:val="0071014E"/>
    <w:rsid w:val="007437B1"/>
    <w:rsid w:val="0075507A"/>
    <w:rsid w:val="00784234"/>
    <w:rsid w:val="007A09B4"/>
    <w:rsid w:val="007C6185"/>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8F754C"/>
    <w:rsid w:val="009053A1"/>
    <w:rsid w:val="00910DAA"/>
    <w:rsid w:val="009139DF"/>
    <w:rsid w:val="00920ECD"/>
    <w:rsid w:val="009474C5"/>
    <w:rsid w:val="00963E24"/>
    <w:rsid w:val="0096541E"/>
    <w:rsid w:val="00965F18"/>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D225A"/>
    <w:rsid w:val="00AE06B4"/>
    <w:rsid w:val="00B1694C"/>
    <w:rsid w:val="00B31033"/>
    <w:rsid w:val="00B40A2F"/>
    <w:rsid w:val="00B54906"/>
    <w:rsid w:val="00B633C7"/>
    <w:rsid w:val="00B676EB"/>
    <w:rsid w:val="00B71B9D"/>
    <w:rsid w:val="00BA2972"/>
    <w:rsid w:val="00BB3C13"/>
    <w:rsid w:val="00BC51BA"/>
    <w:rsid w:val="00BD167A"/>
    <w:rsid w:val="00BD20AC"/>
    <w:rsid w:val="00BF400F"/>
    <w:rsid w:val="00BF65A2"/>
    <w:rsid w:val="00C00478"/>
    <w:rsid w:val="00C05E05"/>
    <w:rsid w:val="00C12E33"/>
    <w:rsid w:val="00C301A9"/>
    <w:rsid w:val="00C52B56"/>
    <w:rsid w:val="00C54227"/>
    <w:rsid w:val="00C658B9"/>
    <w:rsid w:val="00C672C4"/>
    <w:rsid w:val="00C83AAD"/>
    <w:rsid w:val="00C965E4"/>
    <w:rsid w:val="00CB7412"/>
    <w:rsid w:val="00CD53BE"/>
    <w:rsid w:val="00D235E4"/>
    <w:rsid w:val="00D340CE"/>
    <w:rsid w:val="00D3542D"/>
    <w:rsid w:val="00D54CBA"/>
    <w:rsid w:val="00DA4D53"/>
    <w:rsid w:val="00DB082F"/>
    <w:rsid w:val="00DB094A"/>
    <w:rsid w:val="00DB5113"/>
    <w:rsid w:val="00DC42DA"/>
    <w:rsid w:val="00DD1B8E"/>
    <w:rsid w:val="00DD5EF7"/>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B77A0"/>
    <w:rsid w:val="00EC3CE7"/>
    <w:rsid w:val="00EE4A34"/>
    <w:rsid w:val="00EE4DAA"/>
    <w:rsid w:val="00F44DAA"/>
    <w:rsid w:val="00F50B7A"/>
    <w:rsid w:val="00F60B18"/>
    <w:rsid w:val="00F6336A"/>
    <w:rsid w:val="00F87E27"/>
    <w:rsid w:val="00F9412C"/>
    <w:rsid w:val="00FA2B16"/>
    <w:rsid w:val="00FA32A4"/>
    <w:rsid w:val="00FC3B2F"/>
    <w:rsid w:val="00FC787E"/>
    <w:rsid w:val="00FD59AB"/>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2645</Words>
  <Characters>1508</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Erika Šimaitienė</cp:lastModifiedBy>
  <cp:revision>40</cp:revision>
  <cp:lastPrinted>2017-07-26T12:38:00Z</cp:lastPrinted>
  <dcterms:created xsi:type="dcterms:W3CDTF">2025-09-25T05:56:00Z</dcterms:created>
  <dcterms:modified xsi:type="dcterms:W3CDTF">2025-10-10T08:37:00Z</dcterms:modified>
</cp:coreProperties>
</file>